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21636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1"/>
        <w:gridCol w:w="1259"/>
        <w:gridCol w:w="1798"/>
      </w:tblGrid>
      <w:tr w:rsidR="00432BBF" w:rsidRPr="007323A5" w:rsidTr="003D755F">
        <w:trPr>
          <w:trHeight w:val="321"/>
          <w:tblCellSpacing w:w="20" w:type="dxa"/>
        </w:trPr>
        <w:tc>
          <w:tcPr>
            <w:tcW w:w="6791" w:type="dxa"/>
            <w:vAlign w:val="center"/>
          </w:tcPr>
          <w:p w:rsidR="00432BBF" w:rsidRPr="007323A5" w:rsidRDefault="00E26B35" w:rsidP="001B68C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Recursos Humanos</w:t>
            </w:r>
            <w:r w:rsidR="001F38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</w:t>
            </w:r>
          </w:p>
        </w:tc>
        <w:tc>
          <w:tcPr>
            <w:tcW w:w="1219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9E0A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738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3D755F">
        <w:trPr>
          <w:trHeight w:val="457"/>
          <w:tblCellSpacing w:w="20" w:type="dxa"/>
        </w:trPr>
        <w:tc>
          <w:tcPr>
            <w:tcW w:w="9828" w:type="dxa"/>
            <w:gridSpan w:val="3"/>
            <w:vAlign w:val="center"/>
          </w:tcPr>
          <w:p w:rsidR="00432BBF" w:rsidRPr="00E26B35" w:rsidRDefault="00432BBF" w:rsidP="0002693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269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0C52F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3D755F">
        <w:trPr>
          <w:trHeight w:val="462"/>
          <w:tblCellSpacing w:w="20" w:type="dxa"/>
        </w:trPr>
        <w:tc>
          <w:tcPr>
            <w:tcW w:w="9828" w:type="dxa"/>
            <w:gridSpan w:val="3"/>
            <w:vAlign w:val="center"/>
          </w:tcPr>
          <w:p w:rsidR="00432BBF" w:rsidRPr="007F1568" w:rsidRDefault="00432BBF" w:rsidP="00602A7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E26B35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48580F" w:rsidRPr="007F1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Reclutamiento de Personal  </w:t>
            </w:r>
          </w:p>
        </w:tc>
      </w:tr>
    </w:tbl>
    <w:p w:rsidR="00432BBF" w:rsidRPr="00D2163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D2163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14"/>
        </w:rPr>
      </w:pPr>
    </w:p>
    <w:p w:rsidR="005A43E9" w:rsidRPr="001719E6" w:rsidRDefault="005A43E9" w:rsidP="005A43E9">
      <w:pPr>
        <w:rPr>
          <w:rFonts w:ascii="Bookman Old Style" w:hAnsi="Bookman Old Style"/>
          <w:i w:val="0"/>
          <w:sz w:val="10"/>
        </w:rPr>
      </w:pPr>
    </w:p>
    <w:p w:rsidR="005A43E9" w:rsidRPr="00056FA2" w:rsidRDefault="005A43E9" w:rsidP="00C51063">
      <w:pPr>
        <w:tabs>
          <w:tab w:val="left" w:pos="151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Apoyar en la planificación, organización, ejecución y seguimiento de procesos asignados, dando cumplimiento a Normas, Políticas y Manuales internos; así como investigar, analizar, elaborar informes y otras actividades asignadas por la jefatura, a fin de dar cumplimiento a los objetivos establecidos.</w:t>
      </w:r>
    </w:p>
    <w:p w:rsidR="00540ED7" w:rsidRPr="00D21636" w:rsidRDefault="00540ED7" w:rsidP="00FE3CA0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8F21A5" w:rsidRDefault="00432BBF" w:rsidP="00E21CFE">
      <w:pPr>
        <w:pStyle w:val="Textoindependiente3"/>
        <w:suppressAutoHyphens/>
        <w:rPr>
          <w:rFonts w:ascii="Bookman Old Style" w:hAnsi="Bookman Old Style"/>
          <w:sz w:val="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5A43E9" w:rsidRPr="00FD19F3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D19F3">
        <w:rPr>
          <w:rFonts w:ascii="Bookman Old Style" w:hAnsi="Bookman Old Style" w:cs="Arial"/>
          <w:i w:val="0"/>
          <w:iCs/>
          <w:sz w:val="20"/>
        </w:rPr>
        <w:t xml:space="preserve">Apoyar la elaboración de la programación de evaluaciones a candidatos; así como, la administración y calificación de pruebas psicológicas y de conocimiento, a fin de brindar apoyo al personal Técnico y agilizar el proceso. </w:t>
      </w:r>
    </w:p>
    <w:p w:rsidR="005A43E9" w:rsidRPr="001719E6" w:rsidRDefault="005A43E9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Apoyar en la planificación, organización, ejecución y seguimiento de proyectos, con el propósito de cumplir con los tiempos de programación de los mismos.</w:t>
      </w:r>
    </w:p>
    <w:p w:rsidR="005A43E9" w:rsidRPr="001719E6" w:rsidRDefault="005A43E9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43E9" w:rsidRDefault="005A43E9" w:rsidP="00C51063">
      <w:pPr>
        <w:numPr>
          <w:ilvl w:val="0"/>
          <w:numId w:val="4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Colaborar con el reclutamiento y selección de </w:t>
      </w:r>
      <w:r w:rsidR="000436C9">
        <w:rPr>
          <w:rFonts w:ascii="Bookman Old Style" w:hAnsi="Bookman Old Style"/>
          <w:i w:val="0"/>
          <w:sz w:val="20"/>
        </w:rPr>
        <w:t>candidatos</w:t>
      </w:r>
      <w:r>
        <w:rPr>
          <w:rFonts w:ascii="Bookman Old Style" w:hAnsi="Bookman Old Style"/>
          <w:i w:val="0"/>
          <w:sz w:val="20"/>
        </w:rPr>
        <w:t>, análisis curricular, concurso</w:t>
      </w:r>
      <w:r w:rsidR="00DE3DC8">
        <w:rPr>
          <w:rFonts w:ascii="Bookman Old Style" w:hAnsi="Bookman Old Style"/>
          <w:i w:val="0"/>
          <w:sz w:val="20"/>
        </w:rPr>
        <w:t>s</w:t>
      </w:r>
      <w:r>
        <w:rPr>
          <w:rFonts w:ascii="Bookman Old Style" w:hAnsi="Bookman Old Style"/>
          <w:i w:val="0"/>
          <w:sz w:val="20"/>
        </w:rPr>
        <w:t xml:space="preserve"> institucional</w:t>
      </w:r>
      <w:r w:rsidR="00DE3DC8">
        <w:rPr>
          <w:rFonts w:ascii="Bookman Old Style" w:hAnsi="Bookman Old Style"/>
          <w:i w:val="0"/>
          <w:sz w:val="20"/>
        </w:rPr>
        <w:t>es</w:t>
      </w:r>
      <w:r>
        <w:rPr>
          <w:rFonts w:ascii="Bookman Old Style" w:hAnsi="Bookman Old Style"/>
          <w:i w:val="0"/>
          <w:sz w:val="20"/>
        </w:rPr>
        <w:t>, entre otras actividades; a fin de contribuir al proceso de contrataci</w:t>
      </w:r>
      <w:bookmarkStart w:id="0" w:name="_GoBack"/>
      <w:bookmarkEnd w:id="0"/>
      <w:r>
        <w:rPr>
          <w:rFonts w:ascii="Bookman Old Style" w:hAnsi="Bookman Old Style"/>
          <w:i w:val="0"/>
          <w:sz w:val="20"/>
        </w:rPr>
        <w:t>ón de personal.</w:t>
      </w:r>
    </w:p>
    <w:p w:rsidR="005A43E9" w:rsidRDefault="005A43E9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Default="005A43E9" w:rsidP="00C51063">
      <w:pPr>
        <w:numPr>
          <w:ilvl w:val="0"/>
          <w:numId w:val="4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Cooperar en la prep</w:t>
      </w:r>
      <w:r w:rsidR="000436C9">
        <w:rPr>
          <w:rFonts w:ascii="Bookman Old Style" w:hAnsi="Bookman Old Style"/>
          <w:i w:val="0"/>
          <w:sz w:val="20"/>
        </w:rPr>
        <w:t>aración</w:t>
      </w:r>
      <w:r>
        <w:rPr>
          <w:rFonts w:ascii="Bookman Old Style" w:hAnsi="Bookman Old Style"/>
          <w:i w:val="0"/>
          <w:sz w:val="20"/>
        </w:rPr>
        <w:t xml:space="preserve"> y </w:t>
      </w:r>
      <w:r w:rsidR="000436C9">
        <w:rPr>
          <w:rFonts w:ascii="Bookman Old Style" w:hAnsi="Bookman Old Style"/>
          <w:i w:val="0"/>
          <w:sz w:val="20"/>
        </w:rPr>
        <w:t>realización</w:t>
      </w:r>
      <w:r>
        <w:rPr>
          <w:rFonts w:ascii="Bookman Old Style" w:hAnsi="Bookman Old Style"/>
          <w:i w:val="0"/>
          <w:sz w:val="20"/>
        </w:rPr>
        <w:t xml:space="preserve"> de las pruebas psicológicas y de conocimiento, a fin de </w:t>
      </w:r>
      <w:r w:rsidR="000436C9">
        <w:rPr>
          <w:rFonts w:ascii="Bookman Old Style" w:hAnsi="Bookman Old Style"/>
          <w:i w:val="0"/>
          <w:sz w:val="20"/>
        </w:rPr>
        <w:t xml:space="preserve">colaborar con el desarrollo de las actividades de la Sección. </w:t>
      </w:r>
    </w:p>
    <w:p w:rsidR="00E30275" w:rsidRDefault="00E30275" w:rsidP="00C51063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E30275" w:rsidRDefault="00E30275" w:rsidP="00C51063">
      <w:pPr>
        <w:numPr>
          <w:ilvl w:val="0"/>
          <w:numId w:val="4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Investigar la información requerida</w:t>
      </w:r>
      <w:r w:rsidR="00DE3DC8">
        <w:rPr>
          <w:rFonts w:ascii="Bookman Old Style" w:hAnsi="Bookman Old Style"/>
          <w:i w:val="0"/>
          <w:sz w:val="20"/>
        </w:rPr>
        <w:t xml:space="preserve"> para la elaboración del Análisis Curricular</w:t>
      </w:r>
      <w:r w:rsidR="00A50333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</w:t>
      </w:r>
      <w:r w:rsidR="00A50333">
        <w:rPr>
          <w:rFonts w:ascii="Bookman Old Style" w:hAnsi="Bookman Old Style"/>
          <w:i w:val="0"/>
          <w:sz w:val="20"/>
        </w:rPr>
        <w:t>mediante la realización de llamada</w:t>
      </w:r>
      <w:r w:rsidR="00F50417">
        <w:rPr>
          <w:rFonts w:ascii="Bookman Old Style" w:hAnsi="Bookman Old Style"/>
          <w:i w:val="0"/>
          <w:sz w:val="20"/>
        </w:rPr>
        <w:t>s</w:t>
      </w:r>
      <w:r w:rsidR="00A50333">
        <w:rPr>
          <w:rFonts w:ascii="Bookman Old Style" w:hAnsi="Bookman Old Style"/>
          <w:i w:val="0"/>
          <w:sz w:val="20"/>
        </w:rPr>
        <w:t xml:space="preserve"> telefónicas</w:t>
      </w:r>
      <w:r w:rsidR="008460ED">
        <w:rPr>
          <w:rFonts w:ascii="Bookman Old Style" w:hAnsi="Bookman Old Style"/>
          <w:i w:val="0"/>
          <w:sz w:val="20"/>
        </w:rPr>
        <w:t>, a fin de verificar y recolectar</w:t>
      </w:r>
      <w:r w:rsidR="00DE3DC8">
        <w:rPr>
          <w:rFonts w:ascii="Bookman Old Style" w:hAnsi="Bookman Old Style"/>
          <w:i w:val="0"/>
          <w:sz w:val="20"/>
        </w:rPr>
        <w:t xml:space="preserve"> los </w:t>
      </w:r>
      <w:r w:rsidR="008460ED">
        <w:rPr>
          <w:rFonts w:ascii="Bookman Old Style" w:hAnsi="Bookman Old Style"/>
          <w:i w:val="0"/>
          <w:sz w:val="20"/>
        </w:rPr>
        <w:t>datos</w:t>
      </w:r>
      <w:r w:rsidR="00DE3DC8">
        <w:rPr>
          <w:rFonts w:ascii="Bookman Old Style" w:hAnsi="Bookman Old Style"/>
          <w:i w:val="0"/>
          <w:sz w:val="20"/>
        </w:rPr>
        <w:t xml:space="preserve"> necesarios para la emisión del documento. </w:t>
      </w:r>
      <w:r w:rsidR="008460ED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  </w:t>
      </w:r>
    </w:p>
    <w:p w:rsidR="00A50333" w:rsidRDefault="00A50333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Default="005A43E9" w:rsidP="00C51063">
      <w:pPr>
        <w:numPr>
          <w:ilvl w:val="0"/>
          <w:numId w:val="4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Participar en la </w:t>
      </w:r>
      <w:r w:rsidR="00AD0514">
        <w:rPr>
          <w:rFonts w:ascii="Bookman Old Style" w:hAnsi="Bookman Old Style"/>
          <w:i w:val="0"/>
          <w:sz w:val="20"/>
        </w:rPr>
        <w:t xml:space="preserve">logística y </w:t>
      </w:r>
      <w:r w:rsidR="00DE3DC8">
        <w:rPr>
          <w:rFonts w:ascii="Bookman Old Style" w:hAnsi="Bookman Old Style"/>
          <w:i w:val="0"/>
          <w:sz w:val="20"/>
        </w:rPr>
        <w:t>preparación de</w:t>
      </w:r>
      <w:r>
        <w:rPr>
          <w:rFonts w:ascii="Bookman Old Style" w:hAnsi="Bookman Old Style"/>
          <w:i w:val="0"/>
          <w:sz w:val="20"/>
        </w:rPr>
        <w:t>l</w:t>
      </w:r>
      <w:r w:rsidR="00DE3DC8">
        <w:rPr>
          <w:rFonts w:ascii="Bookman Old Style" w:hAnsi="Bookman Old Style"/>
          <w:i w:val="0"/>
          <w:sz w:val="20"/>
        </w:rPr>
        <w:t xml:space="preserve"> material a utilizar </w:t>
      </w:r>
      <w:r w:rsidR="00C10FB9">
        <w:rPr>
          <w:rFonts w:ascii="Bookman Old Style" w:hAnsi="Bookman Old Style"/>
          <w:i w:val="0"/>
          <w:sz w:val="20"/>
        </w:rPr>
        <w:t>en</w:t>
      </w:r>
      <w:r>
        <w:rPr>
          <w:rFonts w:ascii="Bookman Old Style" w:hAnsi="Bookman Old Style"/>
          <w:i w:val="0"/>
          <w:sz w:val="20"/>
        </w:rPr>
        <w:t xml:space="preserve"> la divulgación de concursos in</w:t>
      </w:r>
      <w:r w:rsidR="00AD0514">
        <w:rPr>
          <w:rFonts w:ascii="Bookman Old Style" w:hAnsi="Bookman Old Style"/>
          <w:i w:val="0"/>
          <w:sz w:val="20"/>
        </w:rPr>
        <w:t>s</w:t>
      </w:r>
      <w:r>
        <w:rPr>
          <w:rFonts w:ascii="Bookman Old Style" w:hAnsi="Bookman Old Style"/>
          <w:i w:val="0"/>
          <w:sz w:val="20"/>
        </w:rPr>
        <w:t>t</w:t>
      </w:r>
      <w:r w:rsidR="00AD0514">
        <w:rPr>
          <w:rFonts w:ascii="Bookman Old Style" w:hAnsi="Bookman Old Style"/>
          <w:i w:val="0"/>
          <w:sz w:val="20"/>
        </w:rPr>
        <w:t>itucionales</w:t>
      </w:r>
      <w:r>
        <w:rPr>
          <w:rFonts w:ascii="Bookman Old Style" w:hAnsi="Bookman Old Style"/>
          <w:i w:val="0"/>
          <w:sz w:val="20"/>
        </w:rPr>
        <w:t xml:space="preserve">, gestionando la colaboración de otras áreas, para publicar la información a nivel nacional.  </w:t>
      </w:r>
    </w:p>
    <w:p w:rsidR="00A36146" w:rsidRDefault="00A36146" w:rsidP="00C51063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A36146" w:rsidRDefault="00A36146" w:rsidP="00C51063">
      <w:pPr>
        <w:numPr>
          <w:ilvl w:val="0"/>
          <w:numId w:val="4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informes, a fin de atender solicitudes de la jefatura inmediata. </w:t>
      </w:r>
    </w:p>
    <w:p w:rsidR="005A43E9" w:rsidRPr="00056FA2" w:rsidRDefault="005A43E9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5A43E9" w:rsidRPr="00056FA2" w:rsidRDefault="005A43E9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la Sección.  </w:t>
      </w:r>
    </w:p>
    <w:p w:rsidR="005A43E9" w:rsidRPr="00056FA2" w:rsidRDefault="005A43E9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5A43E9" w:rsidRDefault="005A43E9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A04C44" w:rsidRDefault="00A04C44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A04C44" w:rsidRPr="00056FA2" w:rsidRDefault="00A04C44" w:rsidP="00C51063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C55232" w:rsidRPr="00A04C44" w:rsidRDefault="00C55232" w:rsidP="005A43E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5A43E9" w:rsidRPr="00C51063" w:rsidRDefault="005A43E9" w:rsidP="00C51063">
      <w:pPr>
        <w:tabs>
          <w:tab w:val="num" w:pos="65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5A43E9" w:rsidRPr="00C51063" w:rsidRDefault="005A43E9" w:rsidP="00C51063">
      <w:pPr>
        <w:tabs>
          <w:tab w:val="num" w:pos="65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5A43E9" w:rsidRPr="00C51063" w:rsidRDefault="005A43E9" w:rsidP="00C51063">
      <w:pPr>
        <w:tabs>
          <w:tab w:val="num" w:pos="65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5A43E9" w:rsidRPr="00C51063" w:rsidRDefault="005A43E9" w:rsidP="00C51063">
      <w:pPr>
        <w:tabs>
          <w:tab w:val="num" w:pos="65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5A43E9" w:rsidRPr="00C51063" w:rsidRDefault="005A43E9" w:rsidP="00C51063">
      <w:pPr>
        <w:tabs>
          <w:tab w:val="num" w:pos="65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43E9" w:rsidRPr="00056FA2" w:rsidRDefault="005A43E9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56FA2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124FDA" w:rsidRPr="00C51063" w:rsidRDefault="00124FDA" w:rsidP="00C51063">
      <w:pPr>
        <w:tabs>
          <w:tab w:val="num" w:pos="65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C51063" w:rsidRDefault="00F30614" w:rsidP="00C51063">
      <w:pPr>
        <w:numPr>
          <w:ilvl w:val="0"/>
          <w:numId w:val="4"/>
        </w:numPr>
        <w:tabs>
          <w:tab w:val="clear" w:pos="227"/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FE3CA0" w:rsidRPr="00C55232" w:rsidRDefault="00FE3CA0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55232" w:rsidRDefault="00C5523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744586" w:rsidRDefault="0074458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51063" w:rsidRDefault="00C51063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C60C2" w:rsidRPr="00FC60C2" w:rsidRDefault="00C51063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FE3CA0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46A8F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744586" w:rsidRDefault="00744586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6"/>
        </w:rPr>
      </w:pPr>
    </w:p>
    <w:p w:rsidR="00744586" w:rsidRPr="001A2E02" w:rsidRDefault="00744586" w:rsidP="000E31F4">
      <w:pPr>
        <w:suppressAutoHyphens/>
        <w:rPr>
          <w:sz w:val="16"/>
        </w:rPr>
      </w:pPr>
    </w:p>
    <w:p w:rsidR="00432BBF" w:rsidRDefault="00432BBF" w:rsidP="00C5106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65B5" w:rsidRDefault="009265B5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Apoyo efectivo en el proceso </w:t>
      </w:r>
      <w:r w:rsidR="007E10F9">
        <w:rPr>
          <w:rFonts w:ascii="Bookman Old Style" w:hAnsi="Bookman Old Style" w:cs="Arial"/>
          <w:i w:val="0"/>
          <w:iCs/>
          <w:sz w:val="20"/>
        </w:rPr>
        <w:t xml:space="preserve">de Reclutamiento y </w:t>
      </w:r>
      <w:r w:rsidR="00C56B5F">
        <w:rPr>
          <w:rFonts w:ascii="Bookman Old Style" w:hAnsi="Bookman Old Style" w:cs="Arial"/>
          <w:i w:val="0"/>
          <w:iCs/>
          <w:sz w:val="20"/>
        </w:rPr>
        <w:t>S</w:t>
      </w:r>
      <w:r w:rsidR="007E10F9">
        <w:rPr>
          <w:rFonts w:ascii="Bookman Old Style" w:hAnsi="Bookman Old Style" w:cs="Arial"/>
          <w:i w:val="0"/>
          <w:iCs/>
          <w:sz w:val="20"/>
        </w:rPr>
        <w:t>elección de candidatos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61778" w:rsidRDefault="009265B5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ejecución de gestiones administrativas.</w:t>
      </w:r>
      <w:r w:rsidR="007E10F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5966" w:rsidRDefault="00925966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744586" w:rsidRDefault="00744586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1A2E02" w:rsidRDefault="001A2E02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540ED7" w:rsidRDefault="00432BBF" w:rsidP="00C51063">
      <w:pPr>
        <w:numPr>
          <w:ilvl w:val="0"/>
          <w:numId w:val="11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21636" w:rsidRDefault="00D30B9C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30B9C" w:rsidRPr="00D21636" w:rsidRDefault="006F2A4E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>Reglamento</w:t>
      </w:r>
      <w:r w:rsidR="00535712">
        <w:rPr>
          <w:rFonts w:ascii="Bookman Old Style" w:hAnsi="Bookman Old Style" w:cs="Arial"/>
          <w:i w:val="0"/>
          <w:iCs/>
          <w:sz w:val="20"/>
        </w:rPr>
        <w:t>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de</w:t>
      </w:r>
      <w:r w:rsidRPr="00D21636">
        <w:rPr>
          <w:rFonts w:ascii="Bookman Old Style" w:hAnsi="Bookman Old Style" w:cs="Arial"/>
          <w:i w:val="0"/>
          <w:iCs/>
          <w:sz w:val="20"/>
        </w:rPr>
        <w:t>l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21636">
        <w:rPr>
          <w:rFonts w:ascii="Bookman Old Style" w:hAnsi="Bookman Old Style" w:cs="Arial"/>
          <w:i w:val="0"/>
          <w:iCs/>
          <w:sz w:val="20"/>
        </w:rPr>
        <w:t>ISSS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535712" w:rsidRPr="00D21636" w:rsidRDefault="00535712" w:rsidP="0053571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DE3DC8">
        <w:rPr>
          <w:rFonts w:ascii="Bookman Old Style" w:hAnsi="Bookman Old Style" w:cs="Arial"/>
          <w:i w:val="0"/>
          <w:iCs/>
          <w:sz w:val="20"/>
        </w:rPr>
        <w:t>á</w:t>
      </w:r>
      <w:r w:rsidR="00DE3DC8" w:rsidRPr="00D21636">
        <w:rPr>
          <w:rFonts w:ascii="Bookman Old Style" w:hAnsi="Bookman Old Style" w:cs="Arial"/>
          <w:i w:val="0"/>
          <w:iCs/>
          <w:sz w:val="20"/>
        </w:rPr>
        <w:t>rea</w:t>
      </w:r>
      <w:r w:rsidRPr="00D21636">
        <w:rPr>
          <w:rFonts w:ascii="Bookman Old Style" w:hAnsi="Bookman Old Style" w:cs="Arial"/>
          <w:i w:val="0"/>
          <w:iCs/>
          <w:sz w:val="20"/>
        </w:rPr>
        <w:t>.</w:t>
      </w:r>
    </w:p>
    <w:p w:rsidR="007E10F9" w:rsidRDefault="007E10F9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744586" w:rsidRDefault="00744586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744586" w:rsidRPr="00E90172" w:rsidRDefault="00744586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5106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B2E7B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B2E7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9B2E7B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C51063" w:rsidRDefault="00C51063" w:rsidP="00C5106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539E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1742" w:rsidRDefault="00921742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703DA" w:rsidRDefault="003703DA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3703DA" w:rsidRDefault="003703DA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</w:t>
      </w:r>
      <w:r w:rsidRPr="00F871F1">
        <w:rPr>
          <w:rFonts w:ascii="Bookman Old Style" w:hAnsi="Bookman Old Style" w:cs="Arial"/>
          <w:iCs/>
          <w:sz w:val="20"/>
        </w:rPr>
        <w:t>c</w:t>
      </w:r>
      <w:r w:rsidRPr="00A55019">
        <w:rPr>
          <w:rFonts w:ascii="Bookman Old Style" w:hAnsi="Bookman Old Style" w:cs="Arial"/>
          <w:iCs/>
          <w:sz w:val="20"/>
        </w:rPr>
        <w:t>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C5106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21636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703DA" w:rsidRPr="003703DA" w:rsidRDefault="00C404F4" w:rsidP="003703D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703DA" w:rsidRPr="003703DA">
        <w:rPr>
          <w:rFonts w:ascii="Bookman Old Style" w:hAnsi="Bookman Old Style" w:cs="Arial"/>
          <w:i w:val="0"/>
          <w:iCs/>
          <w:sz w:val="20"/>
        </w:rPr>
        <w:t>Administración de Empresas, Contaduría Pública, Psicología, Ciencias Jurídicas, Ciencias de la Educación, Ciencias de la Computación, Trabajo Social, Industrial o en Sistemas.</w:t>
      </w:r>
    </w:p>
    <w:p w:rsidR="003703DA" w:rsidRPr="00E90172" w:rsidRDefault="003703DA" w:rsidP="004237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C5106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E90172" w:rsidRDefault="00586B82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F1249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C55232" w:rsidRDefault="00C55232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2370A" w:rsidRPr="0042370A" w:rsidRDefault="00EE7D4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Formulación y/o evaluación </w:t>
      </w:r>
      <w:r w:rsidR="0042370A" w:rsidRPr="0042370A">
        <w:rPr>
          <w:rFonts w:ascii="Bookman Old Style" w:hAnsi="Bookman Old Style" w:cs="Arial"/>
          <w:i w:val="0"/>
          <w:iCs/>
          <w:sz w:val="20"/>
        </w:rPr>
        <w:t>de proyectos.</w:t>
      </w:r>
    </w:p>
    <w:p w:rsidR="00586B82" w:rsidRPr="00D21636" w:rsidRDefault="00586B8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21636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544E" w:rsidRPr="003D544E" w:rsidRDefault="00432BBF" w:rsidP="003D544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544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A02E9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año, </w:t>
      </w:r>
      <w:r w:rsidR="00586B82" w:rsidRPr="003D544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C0752">
        <w:rPr>
          <w:rFonts w:ascii="Bookman Old Style" w:hAnsi="Bookman Old Style" w:cs="Arial"/>
          <w:i w:val="0"/>
          <w:iCs/>
          <w:sz w:val="20"/>
        </w:rPr>
        <w:t>administrativos</w:t>
      </w:r>
      <w:r w:rsidR="00483167">
        <w:rPr>
          <w:rFonts w:ascii="Bookman Old Style" w:hAnsi="Bookman Old Style" w:cs="Arial"/>
          <w:i w:val="0"/>
          <w:iCs/>
          <w:sz w:val="20"/>
        </w:rPr>
        <w:t xml:space="preserve">, preferentemente 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en áreas de recursos humanos. </w:t>
      </w:r>
    </w:p>
    <w:p w:rsidR="00540782" w:rsidRPr="00D21636" w:rsidRDefault="00540782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Integridad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Responsabilidad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Capacidad de Análisis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Organización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871F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6038AA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620CE" w:rsidRDefault="00C51063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D1F" w:rsidRDefault="00A42D1F">
      <w:pPr>
        <w:spacing w:line="20" w:lineRule="exact"/>
      </w:pPr>
    </w:p>
  </w:endnote>
  <w:endnote w:type="continuationSeparator" w:id="0">
    <w:p w:rsidR="00A42D1F" w:rsidRDefault="00A42D1F"/>
  </w:endnote>
  <w:endnote w:type="continuationNotice" w:id="1">
    <w:p w:rsidR="00A42D1F" w:rsidRDefault="00A42D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1F1" w:rsidRDefault="00F871F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871F1" w:rsidRDefault="00F871F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1F1" w:rsidRDefault="00F871F1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2693F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F871F1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F871F1" w:rsidRPr="009B2E7B" w:rsidRDefault="00F871F1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F871F1" w:rsidRPr="009B2E7B" w:rsidRDefault="00F871F1" w:rsidP="009B2E7B">
          <w:pPr>
            <w:rPr>
              <w:rFonts w:ascii="Bookman Old Style" w:hAnsi="Bookman Old Style"/>
              <w:i w:val="0"/>
              <w:sz w:val="16"/>
              <w:szCs w:val="16"/>
            </w:rPr>
          </w:pPr>
          <w:r w:rsidRPr="009B2E7B">
            <w:rPr>
              <w:rFonts w:ascii="Bookman Old Style" w:hAnsi="Bookman Old Style"/>
              <w:i w:val="0"/>
              <w:sz w:val="16"/>
              <w:szCs w:val="16"/>
            </w:rPr>
            <w:t xml:space="preserve">Vigencia: </w:t>
          </w:r>
          <w:r w:rsidR="0002693F">
            <w:rPr>
              <w:rFonts w:ascii="Bookman Old Style" w:hAnsi="Bookman Old Style"/>
              <w:i w:val="0"/>
              <w:sz w:val="16"/>
              <w:szCs w:val="16"/>
            </w:rPr>
            <w:t>Junio</w:t>
          </w:r>
          <w:r w:rsidR="00EE7D46">
            <w:rPr>
              <w:rFonts w:ascii="Bookman Old Style" w:hAnsi="Bookman Old Style"/>
              <w:i w:val="0"/>
              <w:sz w:val="16"/>
              <w:szCs w:val="16"/>
            </w:rPr>
            <w:t xml:space="preserve"> 201</w:t>
          </w:r>
          <w:r w:rsidR="0002693F">
            <w:rPr>
              <w:rFonts w:ascii="Bookman Old Style" w:hAnsi="Bookman Old Style"/>
              <w:i w:val="0"/>
              <w:sz w:val="16"/>
              <w:szCs w:val="16"/>
            </w:rPr>
            <w:t>5</w:t>
          </w:r>
        </w:p>
        <w:p w:rsidR="00F871F1" w:rsidRPr="00B425FF" w:rsidRDefault="00F871F1" w:rsidP="009B2E7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F871F1" w:rsidRPr="00B425FF" w:rsidRDefault="00F871F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871F1">
      <w:tc>
        <w:tcPr>
          <w:tcW w:w="5950" w:type="dxa"/>
        </w:tcPr>
        <w:p w:rsidR="00F871F1" w:rsidRDefault="00F871F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871F1" w:rsidRDefault="00F871F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871F1" w:rsidRDefault="00F871F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871F1" w:rsidRDefault="00F871F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871F1" w:rsidRDefault="00F871F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871F1" w:rsidRDefault="00F871F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871F1" w:rsidRDefault="00F871F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D1F" w:rsidRDefault="00A42D1F">
      <w:r>
        <w:separator/>
      </w:r>
    </w:p>
  </w:footnote>
  <w:footnote w:type="continuationSeparator" w:id="0">
    <w:p w:rsidR="00A42D1F" w:rsidRDefault="00A42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1F1" w:rsidRDefault="00F871F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871F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871F1" w:rsidRDefault="00F871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871F1" w:rsidRPr="00B47612" w:rsidRDefault="00F871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871F1" w:rsidRPr="00B47612" w:rsidRDefault="000269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871F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871F1" w:rsidRPr="00B47612" w:rsidRDefault="00F871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871F1" w:rsidRDefault="00F871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871F1" w:rsidRPr="00B47612" w:rsidRDefault="00F871F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F6CEC15" wp14:editId="10A9E25C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871F1" w:rsidRDefault="00F871F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871F1" w:rsidRPr="00B47612" w:rsidRDefault="00F871F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871F1" w:rsidRDefault="00F871F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1F1" w:rsidRDefault="00F871F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871F1" w:rsidRDefault="00F871F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71F1" w:rsidRDefault="00F871F1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871F1" w:rsidRDefault="00F871F1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871F1" w:rsidRDefault="00F871F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871F1" w:rsidRDefault="00F871F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871F1" w:rsidRDefault="00F871F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871F1" w:rsidRDefault="00F871F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76465"/>
    <w:multiLevelType w:val="hybridMultilevel"/>
    <w:tmpl w:val="63C4D1D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5322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12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4"/>
  </w:num>
  <w:num w:numId="5">
    <w:abstractNumId w:val="15"/>
  </w:num>
  <w:num w:numId="6">
    <w:abstractNumId w:val="8"/>
  </w:num>
  <w:num w:numId="7">
    <w:abstractNumId w:val="5"/>
  </w:num>
  <w:num w:numId="8">
    <w:abstractNumId w:val="12"/>
  </w:num>
  <w:num w:numId="9">
    <w:abstractNumId w:val="6"/>
  </w:num>
  <w:num w:numId="10">
    <w:abstractNumId w:val="4"/>
  </w:num>
  <w:num w:numId="11">
    <w:abstractNumId w:val="11"/>
  </w:num>
  <w:num w:numId="12">
    <w:abstractNumId w:val="14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1F02"/>
    <w:rsid w:val="0002693F"/>
    <w:rsid w:val="00036757"/>
    <w:rsid w:val="00041C83"/>
    <w:rsid w:val="00043087"/>
    <w:rsid w:val="000436C9"/>
    <w:rsid w:val="000503CF"/>
    <w:rsid w:val="00051B76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3BEC"/>
    <w:rsid w:val="000B42EA"/>
    <w:rsid w:val="000C4F01"/>
    <w:rsid w:val="000C52F1"/>
    <w:rsid w:val="000D2D5F"/>
    <w:rsid w:val="000D795B"/>
    <w:rsid w:val="000E31F4"/>
    <w:rsid w:val="000E6196"/>
    <w:rsid w:val="000E7A70"/>
    <w:rsid w:val="000F7761"/>
    <w:rsid w:val="001063B9"/>
    <w:rsid w:val="00111DD3"/>
    <w:rsid w:val="0011259D"/>
    <w:rsid w:val="00123684"/>
    <w:rsid w:val="00123CDD"/>
    <w:rsid w:val="00124FDA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2E9"/>
    <w:rsid w:val="001A05D7"/>
    <w:rsid w:val="001A2E02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C6E3F"/>
    <w:rsid w:val="001D6481"/>
    <w:rsid w:val="001D6B20"/>
    <w:rsid w:val="001E14C2"/>
    <w:rsid w:val="001F387A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9781A"/>
    <w:rsid w:val="002A20B1"/>
    <w:rsid w:val="002A49A0"/>
    <w:rsid w:val="002B1EB7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0"/>
    <w:rsid w:val="002F1DFA"/>
    <w:rsid w:val="003005D1"/>
    <w:rsid w:val="00303E05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703DA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145E"/>
    <w:rsid w:val="003D267B"/>
    <w:rsid w:val="003D544E"/>
    <w:rsid w:val="003D5D3F"/>
    <w:rsid w:val="003D6DE4"/>
    <w:rsid w:val="003D755F"/>
    <w:rsid w:val="003E4564"/>
    <w:rsid w:val="003F28D7"/>
    <w:rsid w:val="003F2F23"/>
    <w:rsid w:val="00401676"/>
    <w:rsid w:val="004021C4"/>
    <w:rsid w:val="004051C1"/>
    <w:rsid w:val="004128C7"/>
    <w:rsid w:val="00412A73"/>
    <w:rsid w:val="004170CE"/>
    <w:rsid w:val="0042165E"/>
    <w:rsid w:val="004221A8"/>
    <w:rsid w:val="0042370A"/>
    <w:rsid w:val="00424211"/>
    <w:rsid w:val="00432BBF"/>
    <w:rsid w:val="0044072A"/>
    <w:rsid w:val="0044247C"/>
    <w:rsid w:val="0044693D"/>
    <w:rsid w:val="004556AE"/>
    <w:rsid w:val="004557A0"/>
    <w:rsid w:val="00463ED9"/>
    <w:rsid w:val="00473994"/>
    <w:rsid w:val="00475521"/>
    <w:rsid w:val="00483167"/>
    <w:rsid w:val="0048580F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E7145"/>
    <w:rsid w:val="004F2F50"/>
    <w:rsid w:val="0050123E"/>
    <w:rsid w:val="00504949"/>
    <w:rsid w:val="00511C48"/>
    <w:rsid w:val="005166BD"/>
    <w:rsid w:val="005208A9"/>
    <w:rsid w:val="00521283"/>
    <w:rsid w:val="00535712"/>
    <w:rsid w:val="00540076"/>
    <w:rsid w:val="00540782"/>
    <w:rsid w:val="0054088A"/>
    <w:rsid w:val="00540E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91586"/>
    <w:rsid w:val="005A2A2F"/>
    <w:rsid w:val="005A43E9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2A7C"/>
    <w:rsid w:val="006038AA"/>
    <w:rsid w:val="00604080"/>
    <w:rsid w:val="006049FD"/>
    <w:rsid w:val="00607F83"/>
    <w:rsid w:val="006134B3"/>
    <w:rsid w:val="006136D1"/>
    <w:rsid w:val="00624231"/>
    <w:rsid w:val="0064094F"/>
    <w:rsid w:val="00645CA2"/>
    <w:rsid w:val="00646A8F"/>
    <w:rsid w:val="00655632"/>
    <w:rsid w:val="0066235C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F5A"/>
    <w:rsid w:val="006B6F09"/>
    <w:rsid w:val="006B7351"/>
    <w:rsid w:val="006C31D4"/>
    <w:rsid w:val="006C418C"/>
    <w:rsid w:val="006D47F0"/>
    <w:rsid w:val="006E3A81"/>
    <w:rsid w:val="006F0622"/>
    <w:rsid w:val="006F2A4E"/>
    <w:rsid w:val="006F4C9A"/>
    <w:rsid w:val="0070362C"/>
    <w:rsid w:val="00714F51"/>
    <w:rsid w:val="007209CD"/>
    <w:rsid w:val="00724564"/>
    <w:rsid w:val="007323A5"/>
    <w:rsid w:val="0073294F"/>
    <w:rsid w:val="007375E4"/>
    <w:rsid w:val="00741162"/>
    <w:rsid w:val="00744586"/>
    <w:rsid w:val="00745879"/>
    <w:rsid w:val="00746887"/>
    <w:rsid w:val="007503C3"/>
    <w:rsid w:val="007539E6"/>
    <w:rsid w:val="00755DCC"/>
    <w:rsid w:val="00760A66"/>
    <w:rsid w:val="00773B57"/>
    <w:rsid w:val="0077511E"/>
    <w:rsid w:val="00797BFB"/>
    <w:rsid w:val="007A319D"/>
    <w:rsid w:val="007A3B14"/>
    <w:rsid w:val="007B0A57"/>
    <w:rsid w:val="007B61D6"/>
    <w:rsid w:val="007C65AA"/>
    <w:rsid w:val="007D353B"/>
    <w:rsid w:val="007D381D"/>
    <w:rsid w:val="007D3B1F"/>
    <w:rsid w:val="007E074C"/>
    <w:rsid w:val="007E10F9"/>
    <w:rsid w:val="007E3F70"/>
    <w:rsid w:val="007E40B7"/>
    <w:rsid w:val="007F1568"/>
    <w:rsid w:val="007F543A"/>
    <w:rsid w:val="007F6E4F"/>
    <w:rsid w:val="0080297A"/>
    <w:rsid w:val="00803843"/>
    <w:rsid w:val="00804771"/>
    <w:rsid w:val="0081257B"/>
    <w:rsid w:val="00823A87"/>
    <w:rsid w:val="00826683"/>
    <w:rsid w:val="00827740"/>
    <w:rsid w:val="00827835"/>
    <w:rsid w:val="00827B16"/>
    <w:rsid w:val="00830195"/>
    <w:rsid w:val="00832DF1"/>
    <w:rsid w:val="008350DC"/>
    <w:rsid w:val="008356A4"/>
    <w:rsid w:val="00844E87"/>
    <w:rsid w:val="008460ED"/>
    <w:rsid w:val="00861778"/>
    <w:rsid w:val="008626DE"/>
    <w:rsid w:val="00864EE8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97A36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21A5"/>
    <w:rsid w:val="008F569A"/>
    <w:rsid w:val="00900E17"/>
    <w:rsid w:val="00901116"/>
    <w:rsid w:val="009036D0"/>
    <w:rsid w:val="00906024"/>
    <w:rsid w:val="00906FBF"/>
    <w:rsid w:val="00910D62"/>
    <w:rsid w:val="00911331"/>
    <w:rsid w:val="0091609A"/>
    <w:rsid w:val="00920388"/>
    <w:rsid w:val="00921742"/>
    <w:rsid w:val="00921CC9"/>
    <w:rsid w:val="00925966"/>
    <w:rsid w:val="009265B5"/>
    <w:rsid w:val="00932963"/>
    <w:rsid w:val="009332FF"/>
    <w:rsid w:val="00942B07"/>
    <w:rsid w:val="009510CE"/>
    <w:rsid w:val="009536F4"/>
    <w:rsid w:val="009573AF"/>
    <w:rsid w:val="00960E6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B2E7B"/>
    <w:rsid w:val="009C4236"/>
    <w:rsid w:val="009C5839"/>
    <w:rsid w:val="009D37E0"/>
    <w:rsid w:val="009E0A19"/>
    <w:rsid w:val="009E1C09"/>
    <w:rsid w:val="009F156D"/>
    <w:rsid w:val="00A002E3"/>
    <w:rsid w:val="00A04C44"/>
    <w:rsid w:val="00A12221"/>
    <w:rsid w:val="00A15189"/>
    <w:rsid w:val="00A162B0"/>
    <w:rsid w:val="00A166BC"/>
    <w:rsid w:val="00A17200"/>
    <w:rsid w:val="00A21185"/>
    <w:rsid w:val="00A36146"/>
    <w:rsid w:val="00A40AED"/>
    <w:rsid w:val="00A42D1F"/>
    <w:rsid w:val="00A42EAE"/>
    <w:rsid w:val="00A44862"/>
    <w:rsid w:val="00A50333"/>
    <w:rsid w:val="00A55019"/>
    <w:rsid w:val="00A5685F"/>
    <w:rsid w:val="00A57C2A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514"/>
    <w:rsid w:val="00AD0A3E"/>
    <w:rsid w:val="00AD431E"/>
    <w:rsid w:val="00AD66A3"/>
    <w:rsid w:val="00AD7CFB"/>
    <w:rsid w:val="00AF4346"/>
    <w:rsid w:val="00B0150A"/>
    <w:rsid w:val="00B068FC"/>
    <w:rsid w:val="00B14060"/>
    <w:rsid w:val="00B14074"/>
    <w:rsid w:val="00B147EC"/>
    <w:rsid w:val="00B14A12"/>
    <w:rsid w:val="00B20D95"/>
    <w:rsid w:val="00B2595E"/>
    <w:rsid w:val="00B319B1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0270"/>
    <w:rsid w:val="00B94C72"/>
    <w:rsid w:val="00BA4C28"/>
    <w:rsid w:val="00BB30A6"/>
    <w:rsid w:val="00BB49BD"/>
    <w:rsid w:val="00BB7F7C"/>
    <w:rsid w:val="00BC1F29"/>
    <w:rsid w:val="00BC7D17"/>
    <w:rsid w:val="00BD018B"/>
    <w:rsid w:val="00BE3125"/>
    <w:rsid w:val="00BE4A73"/>
    <w:rsid w:val="00C01198"/>
    <w:rsid w:val="00C023FB"/>
    <w:rsid w:val="00C02E03"/>
    <w:rsid w:val="00C10FB9"/>
    <w:rsid w:val="00C14947"/>
    <w:rsid w:val="00C27768"/>
    <w:rsid w:val="00C3029F"/>
    <w:rsid w:val="00C31779"/>
    <w:rsid w:val="00C404F4"/>
    <w:rsid w:val="00C415AC"/>
    <w:rsid w:val="00C51063"/>
    <w:rsid w:val="00C53632"/>
    <w:rsid w:val="00C55232"/>
    <w:rsid w:val="00C56B5F"/>
    <w:rsid w:val="00C77C39"/>
    <w:rsid w:val="00C827BE"/>
    <w:rsid w:val="00CA0ECA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1089"/>
    <w:rsid w:val="00D042DE"/>
    <w:rsid w:val="00D07554"/>
    <w:rsid w:val="00D076E0"/>
    <w:rsid w:val="00D141B5"/>
    <w:rsid w:val="00D21636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9010D"/>
    <w:rsid w:val="00DA03D6"/>
    <w:rsid w:val="00DC7238"/>
    <w:rsid w:val="00DD0BCB"/>
    <w:rsid w:val="00DD0F58"/>
    <w:rsid w:val="00DD4690"/>
    <w:rsid w:val="00DD469A"/>
    <w:rsid w:val="00DE0C30"/>
    <w:rsid w:val="00DE3DC8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00A"/>
    <w:rsid w:val="00E26B35"/>
    <w:rsid w:val="00E27CEF"/>
    <w:rsid w:val="00E30275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5EDE"/>
    <w:rsid w:val="00E8691B"/>
    <w:rsid w:val="00E873CF"/>
    <w:rsid w:val="00E90172"/>
    <w:rsid w:val="00E93497"/>
    <w:rsid w:val="00E951A5"/>
    <w:rsid w:val="00E97FAC"/>
    <w:rsid w:val="00EA39AE"/>
    <w:rsid w:val="00EA5A16"/>
    <w:rsid w:val="00EB0ABD"/>
    <w:rsid w:val="00EB1352"/>
    <w:rsid w:val="00EC6133"/>
    <w:rsid w:val="00EC757D"/>
    <w:rsid w:val="00ED054E"/>
    <w:rsid w:val="00EE7D46"/>
    <w:rsid w:val="00EF1249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52F7"/>
    <w:rsid w:val="00F479FD"/>
    <w:rsid w:val="00F50417"/>
    <w:rsid w:val="00F57C7F"/>
    <w:rsid w:val="00F62056"/>
    <w:rsid w:val="00F67275"/>
    <w:rsid w:val="00F7195A"/>
    <w:rsid w:val="00F754DA"/>
    <w:rsid w:val="00F8060E"/>
    <w:rsid w:val="00F8424F"/>
    <w:rsid w:val="00F85267"/>
    <w:rsid w:val="00F871F1"/>
    <w:rsid w:val="00FA66EF"/>
    <w:rsid w:val="00FA7101"/>
    <w:rsid w:val="00FB3CEF"/>
    <w:rsid w:val="00FC0752"/>
    <w:rsid w:val="00FC60C2"/>
    <w:rsid w:val="00FD0F8D"/>
    <w:rsid w:val="00FD4486"/>
    <w:rsid w:val="00FD6034"/>
    <w:rsid w:val="00FE3CA0"/>
    <w:rsid w:val="00FE3E5F"/>
    <w:rsid w:val="00FE5CFA"/>
    <w:rsid w:val="00FF254C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2012-03-02T15:52:00Z</cp:lastPrinted>
  <dcterms:created xsi:type="dcterms:W3CDTF">2015-06-26T15:56:00Z</dcterms:created>
  <dcterms:modified xsi:type="dcterms:W3CDTF">2015-06-26T15:56:00Z</dcterms:modified>
</cp:coreProperties>
</file>